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8F4B96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65481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266471" w:rsidRDefault="00D41739" w:rsidP="002664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</w:p>
    <w:p w:rsidR="00430D4C" w:rsidRPr="00E3100A" w:rsidRDefault="00654817" w:rsidP="002664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В.И.Дьяченко</w:t>
      </w:r>
    </w:p>
    <w:p w:rsidR="00071B1D" w:rsidRDefault="00071B1D" w:rsidP="00071B1D">
      <w:pPr>
        <w:spacing w:after="0" w:line="240" w:lineRule="auto"/>
        <w:jc w:val="right"/>
        <w:rPr>
          <w:rFonts w:ascii="Times New Roman" w:hAnsi="Times New Roman"/>
        </w:rPr>
      </w:pPr>
    </w:p>
    <w:p w:rsidR="00430D4C" w:rsidRPr="00E3100A" w:rsidRDefault="00654817" w:rsidP="00071B1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071B1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071B1D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071B1D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071B1D">
      <w:pPr>
        <w:spacing w:after="0" w:line="240" w:lineRule="auto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8F4B96" w:rsidRDefault="00430D4C" w:rsidP="00071B1D">
      <w:pPr>
        <w:spacing w:after="0" w:line="240" w:lineRule="auto"/>
        <w:jc w:val="right"/>
        <w:rPr>
          <w:rFonts w:ascii="Times New Roman" w:hAnsi="Times New Roman"/>
        </w:rPr>
      </w:pPr>
      <w:r w:rsidRPr="00887714">
        <w:rPr>
          <w:rFonts w:ascii="Times New Roman" w:hAnsi="Times New Roman"/>
          <w:lang w:val="en-US"/>
        </w:rPr>
        <w:t>«_____»________________20</w:t>
      </w:r>
      <w:r w:rsidR="00B63AC3" w:rsidRPr="00887714">
        <w:rPr>
          <w:rFonts w:ascii="Times New Roman" w:hAnsi="Times New Roman"/>
          <w:lang w:val="en-US"/>
        </w:rPr>
        <w:t>2</w:t>
      </w:r>
      <w:r w:rsidR="008F4B96">
        <w:rPr>
          <w:rFonts w:ascii="Times New Roman" w:hAnsi="Times New Roman"/>
        </w:rPr>
        <w:t>1</w:t>
      </w:r>
    </w:p>
    <w:p w:rsidR="00430D4C" w:rsidRPr="00887714" w:rsidRDefault="00430D4C" w:rsidP="00071B1D">
      <w:pPr>
        <w:spacing w:before="80" w:line="240" w:lineRule="auto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5C4188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5C4188">
        <w:rPr>
          <w:rFonts w:ascii="Times New Roman" w:hAnsi="Times New Roman"/>
          <w:sz w:val="24"/>
          <w:szCs w:val="24"/>
        </w:rPr>
        <w:t>ул.</w:t>
      </w:r>
      <w:r w:rsidR="00887714">
        <w:rPr>
          <w:rFonts w:ascii="Times New Roman" w:hAnsi="Times New Roman"/>
          <w:sz w:val="24"/>
          <w:szCs w:val="24"/>
        </w:rPr>
        <w:t xml:space="preserve"> </w:t>
      </w:r>
      <w:r w:rsidR="00A46E1B">
        <w:rPr>
          <w:rFonts w:ascii="Times New Roman" w:hAnsi="Times New Roman"/>
          <w:sz w:val="24"/>
          <w:szCs w:val="24"/>
        </w:rPr>
        <w:t>Пушкина</w:t>
      </w:r>
      <w:r w:rsidR="005C4188">
        <w:rPr>
          <w:rFonts w:ascii="Times New Roman" w:hAnsi="Times New Roman"/>
          <w:sz w:val="24"/>
          <w:szCs w:val="24"/>
        </w:rPr>
        <w:t>, д.</w:t>
      </w:r>
      <w:r w:rsidR="00A46E1B">
        <w:rPr>
          <w:rFonts w:ascii="Times New Roman" w:hAnsi="Times New Roman"/>
          <w:sz w:val="24"/>
          <w:szCs w:val="24"/>
        </w:rPr>
        <w:t>57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A46E1B">
        <w:rPr>
          <w:rFonts w:ascii="Times New Roman" w:hAnsi="Times New Roman"/>
          <w:sz w:val="24"/>
          <w:szCs w:val="24"/>
        </w:rPr>
        <w:t>73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A46E1B">
        <w:rPr>
          <w:rFonts w:ascii="Times New Roman" w:hAnsi="Times New Roman"/>
          <w:sz w:val="24"/>
          <w:szCs w:val="24"/>
        </w:rPr>
        <w:t>47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8D1FC8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A46E1B">
        <w:rPr>
          <w:rFonts w:ascii="Times New Roman" w:hAnsi="Times New Roman"/>
          <w:sz w:val="24"/>
          <w:szCs w:val="24"/>
        </w:rPr>
        <w:t>16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A46E1B">
        <w:rPr>
          <w:rFonts w:ascii="Times New Roman" w:hAnsi="Times New Roman"/>
          <w:sz w:val="24"/>
          <w:szCs w:val="24"/>
          <w:u w:val="single"/>
        </w:rPr>
        <w:t>3075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A46E1B">
        <w:rPr>
          <w:rFonts w:ascii="Times New Roman" w:hAnsi="Times New Roman"/>
          <w:sz w:val="24"/>
          <w:szCs w:val="24"/>
          <w:u w:val="single"/>
        </w:rPr>
        <w:t>754,9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A46E1B">
        <w:rPr>
          <w:rFonts w:ascii="Times New Roman" w:hAnsi="Times New Roman"/>
          <w:sz w:val="24"/>
          <w:szCs w:val="24"/>
          <w:u w:val="single"/>
        </w:rPr>
        <w:t>466,7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="00A46E1B" w:rsidRPr="007B1E9E">
        <w:rPr>
          <w:rFonts w:ascii="Times New Roman" w:hAnsi="Times New Roman"/>
          <w:sz w:val="24"/>
          <w:szCs w:val="24"/>
          <w:u w:val="single"/>
        </w:rPr>
        <w:t>58</w:t>
      </w:r>
      <w:r w:rsidR="007B1E9E" w:rsidRPr="007B1E9E">
        <w:rPr>
          <w:rFonts w:ascii="Times New Roman" w:hAnsi="Times New Roman"/>
          <w:sz w:val="24"/>
          <w:szCs w:val="24"/>
          <w:u w:val="single"/>
        </w:rPr>
        <w:t>,8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A46E1B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7B1E9E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  <w:proofErr w:type="gramEnd"/>
            <w:r w:rsidR="00F22BC6">
              <w:rPr>
                <w:rFonts w:ascii="Times New Roman" w:hAnsi="Times New Roman"/>
                <w:sz w:val="24"/>
                <w:szCs w:val="24"/>
              </w:rPr>
              <w:t xml:space="preserve"> 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7B1E9E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7B1E9E" w:rsidP="007B1E9E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керамзитоблок</w:t>
            </w:r>
            <w:proofErr w:type="spellEnd"/>
            <w:r w:rsidR="00F22BC6">
              <w:rPr>
                <w:rFonts w:ascii="Times New Roman" w:hAnsi="Times New Roman"/>
                <w:sz w:val="24"/>
                <w:szCs w:val="24"/>
              </w:rPr>
              <w:t xml:space="preserve"> деревянные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7B1E9E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7B1E9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7B1E9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B1E9E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7B1E9E" w:rsidP="007B1E9E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 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 w:rsidR="00ED6A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1A73CB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1A73CB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5C75B0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8F4B96">
        <w:rPr>
          <w:rFonts w:ascii="Times New Roman" w:hAnsi="Times New Roman"/>
          <w:sz w:val="24"/>
          <w:szCs w:val="24"/>
        </w:rPr>
        <w:t>ачальник</w:t>
      </w:r>
      <w:bookmarkStart w:id="0" w:name="_GoBack"/>
      <w:bookmarkEnd w:id="0"/>
      <w:r w:rsidR="005C75B0">
        <w:rPr>
          <w:rFonts w:ascii="Times New Roman" w:hAnsi="Times New Roman"/>
          <w:sz w:val="24"/>
          <w:szCs w:val="24"/>
        </w:rPr>
        <w:t xml:space="preserve"> отдела ЖКХ Администрации г.Суджи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8F4B96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8F4B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8F4B96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416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71B1D"/>
    <w:rsid w:val="00086D2A"/>
    <w:rsid w:val="0019574D"/>
    <w:rsid w:val="001A73CB"/>
    <w:rsid w:val="001E576B"/>
    <w:rsid w:val="0020132C"/>
    <w:rsid w:val="0020194C"/>
    <w:rsid w:val="0024310C"/>
    <w:rsid w:val="00266471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B248C"/>
    <w:rsid w:val="004E65AE"/>
    <w:rsid w:val="005218D5"/>
    <w:rsid w:val="00525FC6"/>
    <w:rsid w:val="005407BB"/>
    <w:rsid w:val="0058025B"/>
    <w:rsid w:val="005B1BDD"/>
    <w:rsid w:val="005C4188"/>
    <w:rsid w:val="005C75B0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9E"/>
    <w:rsid w:val="007B1EAE"/>
    <w:rsid w:val="007E2209"/>
    <w:rsid w:val="007E7C72"/>
    <w:rsid w:val="007F0155"/>
    <w:rsid w:val="00843F52"/>
    <w:rsid w:val="008559C3"/>
    <w:rsid w:val="00861E01"/>
    <w:rsid w:val="00887714"/>
    <w:rsid w:val="008A2326"/>
    <w:rsid w:val="008D1FC8"/>
    <w:rsid w:val="008D4AFF"/>
    <w:rsid w:val="008F4B96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46E1B"/>
    <w:rsid w:val="00A53729"/>
    <w:rsid w:val="00AC55CF"/>
    <w:rsid w:val="00AD330A"/>
    <w:rsid w:val="00AE5F76"/>
    <w:rsid w:val="00AF1082"/>
    <w:rsid w:val="00B44A5F"/>
    <w:rsid w:val="00B45BB9"/>
    <w:rsid w:val="00B63AC3"/>
    <w:rsid w:val="00B652C6"/>
    <w:rsid w:val="00B870E3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4173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B5FEA"/>
    <w:rsid w:val="00EC7D61"/>
    <w:rsid w:val="00ED66B3"/>
    <w:rsid w:val="00ED6A98"/>
    <w:rsid w:val="00F05030"/>
    <w:rsid w:val="00F22BC6"/>
    <w:rsid w:val="00F34F12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0DF48-93E7-4282-8B25-37B9C602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23</cp:revision>
  <cp:lastPrinted>2020-12-15T08:46:00Z</cp:lastPrinted>
  <dcterms:created xsi:type="dcterms:W3CDTF">2020-12-15T10:58:00Z</dcterms:created>
  <dcterms:modified xsi:type="dcterms:W3CDTF">2021-02-15T10:47:00Z</dcterms:modified>
</cp:coreProperties>
</file>